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AA20E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AA20E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AA20E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AA20E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AA20E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F55F0C">
        <w:rPr>
          <w:b/>
          <w:sz w:val="24"/>
          <w:szCs w:val="24"/>
        </w:rPr>
        <w:t>4</w:t>
      </w:r>
      <w:r w:rsidR="00B94812">
        <w:rPr>
          <w:b/>
          <w:sz w:val="24"/>
          <w:szCs w:val="24"/>
        </w:rPr>
        <w:t>8</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B94812">
        <w:rPr>
          <w:b/>
          <w:sz w:val="24"/>
          <w:szCs w:val="24"/>
        </w:rPr>
        <w:t>10</w:t>
      </w:r>
      <w:r w:rsidR="00F615D3" w:rsidRPr="00D611BD">
        <w:rPr>
          <w:b/>
          <w:sz w:val="24"/>
          <w:szCs w:val="24"/>
        </w:rPr>
        <w:t>.</w:t>
      </w:r>
      <w:r w:rsidR="003D1D13" w:rsidRPr="00D611BD">
        <w:rPr>
          <w:b/>
          <w:sz w:val="24"/>
          <w:szCs w:val="24"/>
        </w:rPr>
        <w:t>1</w:t>
      </w:r>
      <w:r w:rsidR="00F55F0C">
        <w:rPr>
          <w:b/>
          <w:sz w:val="24"/>
          <w:szCs w:val="24"/>
        </w:rPr>
        <w:t>1</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017F5F" w:rsidRDefault="00B94812" w:rsidP="00B07001">
            <w:pPr>
              <w:autoSpaceDE w:val="0"/>
              <w:autoSpaceDN w:val="0"/>
              <w:adjustRightInd w:val="0"/>
              <w:spacing w:line="276" w:lineRule="auto"/>
              <w:ind w:right="-72" w:firstLine="0"/>
              <w:jc w:val="left"/>
              <w:rPr>
                <w:bCs/>
                <w:sz w:val="24"/>
                <w:szCs w:val="24"/>
              </w:rPr>
            </w:pPr>
            <w:r>
              <w:rPr>
                <w:bCs/>
                <w:sz w:val="24"/>
                <w:szCs w:val="24"/>
              </w:rPr>
              <w:t>Уплотнительные материалы (ПГУ)</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B9481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94812">
              <w:rPr>
                <w:sz w:val="24"/>
                <w:szCs w:val="24"/>
                <w:lang w:eastAsia="en-US"/>
              </w:rPr>
              <w:t>10</w:t>
            </w:r>
            <w:r w:rsidRPr="006D610A">
              <w:rPr>
                <w:sz w:val="24"/>
                <w:szCs w:val="24"/>
                <w:lang w:eastAsia="en-US"/>
              </w:rPr>
              <w:t>.</w:t>
            </w:r>
            <w:r w:rsidR="003D1D13" w:rsidRPr="006D610A">
              <w:rPr>
                <w:sz w:val="24"/>
                <w:szCs w:val="24"/>
                <w:lang w:eastAsia="en-US"/>
              </w:rPr>
              <w:t>1</w:t>
            </w:r>
            <w:r w:rsidR="00F55F0C">
              <w:rPr>
                <w:sz w:val="24"/>
                <w:szCs w:val="24"/>
                <w:lang w:val="en-US" w:eastAsia="en-US"/>
              </w:rPr>
              <w:t>1</w:t>
            </w:r>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F55F0C" w:rsidRPr="00F55F0C">
              <w:rPr>
                <w:sz w:val="24"/>
                <w:szCs w:val="24"/>
                <w:lang w:eastAsia="en-US"/>
              </w:rPr>
              <w:t>2</w:t>
            </w:r>
            <w:r w:rsidR="00B94812">
              <w:rPr>
                <w:sz w:val="24"/>
                <w:szCs w:val="24"/>
                <w:lang w:eastAsia="en-US"/>
              </w:rPr>
              <w:t>3</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B94812"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251219">
              <w:rPr>
                <w:b/>
                <w:bCs/>
                <w:szCs w:val="28"/>
              </w:rPr>
              <w:t>6</w:t>
            </w:r>
            <w:r w:rsidR="00B94812">
              <w:rPr>
                <w:b/>
                <w:bCs/>
                <w:szCs w:val="28"/>
              </w:rPr>
              <w:t>307</w:t>
            </w:r>
            <w:r w:rsidR="00D611BD">
              <w:rPr>
                <w:b/>
                <w:bCs/>
                <w:szCs w:val="28"/>
              </w:rPr>
              <w:t>)</w:t>
            </w:r>
            <w:r w:rsidRPr="009D3F5A">
              <w:rPr>
                <w:b/>
                <w:bCs/>
                <w:szCs w:val="28"/>
              </w:rPr>
              <w:t xml:space="preserve">  </w:t>
            </w:r>
          </w:p>
          <w:p w:rsidR="00537601" w:rsidRPr="009D3F5A" w:rsidRDefault="009D3F5A" w:rsidP="00B94812">
            <w:pPr>
              <w:spacing w:line="240" w:lineRule="auto"/>
              <w:ind w:left="510" w:right="2" w:hanging="540"/>
              <w:rPr>
                <w:b/>
                <w:color w:val="000000"/>
                <w:szCs w:val="28"/>
              </w:rPr>
            </w:pPr>
            <w:r w:rsidRPr="009D3F5A">
              <w:rPr>
                <w:b/>
                <w:bCs/>
                <w:szCs w:val="28"/>
              </w:rPr>
              <w:t xml:space="preserve">Поставка </w:t>
            </w:r>
            <w:r w:rsidR="00B94812">
              <w:rPr>
                <w:b/>
                <w:bCs/>
                <w:szCs w:val="28"/>
              </w:rPr>
              <w:t>Уплотнительные материалы (ПГУ)</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r w:rsidR="00251219">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251219" w:rsidP="00B94812">
            <w:pPr>
              <w:spacing w:line="240" w:lineRule="auto"/>
              <w:ind w:left="-540" w:right="-365"/>
              <w:rPr>
                <w:color w:val="000000"/>
                <w:sz w:val="24"/>
                <w:szCs w:val="24"/>
              </w:rPr>
            </w:pPr>
            <w:r>
              <w:rPr>
                <w:color w:val="000000"/>
                <w:sz w:val="24"/>
                <w:szCs w:val="24"/>
              </w:rPr>
              <w:t>…</w:t>
            </w:r>
            <w:r w:rsidR="00B94812">
              <w:rPr>
                <w:color w:val="000000"/>
                <w:sz w:val="24"/>
                <w:szCs w:val="24"/>
              </w:rPr>
              <w:t>5</w:t>
            </w:r>
            <w:r w:rsidR="00CE3A8D" w:rsidRPr="001F2C0F">
              <w:rPr>
                <w:color w:val="000000"/>
                <w:sz w:val="24"/>
                <w:szCs w:val="24"/>
              </w:rPr>
              <w:t>.</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bookmarkStart w:id="26" w:name="_GoBack"/>
            <w:bookmarkEnd w:id="26"/>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lastRenderedPageBreak/>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0E7" w:rsidRDefault="00AA20E7">
      <w:r>
        <w:separator/>
      </w:r>
    </w:p>
  </w:endnote>
  <w:endnote w:type="continuationSeparator" w:id="0">
    <w:p w:rsidR="00AA20E7" w:rsidRDefault="00AA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B94812">
          <w:rPr>
            <w:noProof/>
          </w:rPr>
          <w:t>16</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0E7" w:rsidRDefault="00AA20E7">
      <w:r>
        <w:separator/>
      </w:r>
    </w:p>
  </w:footnote>
  <w:footnote w:type="continuationSeparator" w:id="0">
    <w:p w:rsidR="00AA20E7" w:rsidRDefault="00AA2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160A1-455A-4F80-A258-9DB42DBE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28</Pages>
  <Words>4669</Words>
  <Characters>26614</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31221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65</cp:revision>
  <cp:lastPrinted>2015-11-09T03:41:00Z</cp:lastPrinted>
  <dcterms:created xsi:type="dcterms:W3CDTF">2015-11-05T11:44:00Z</dcterms:created>
  <dcterms:modified xsi:type="dcterms:W3CDTF">2017-11-09T12:45:00Z</dcterms:modified>
</cp:coreProperties>
</file>